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FB171E" w14:textId="77777777" w:rsidR="00E56343" w:rsidRPr="00B76779" w:rsidRDefault="00E56343" w:rsidP="00E56343">
      <w:pPr>
        <w:ind w:left="426" w:hanging="426"/>
        <w:jc w:val="center"/>
        <w:rPr>
          <w:rFonts w:ascii="Titillium Web" w:hAnsi="Titillium Web" w:cs="Tahoma"/>
          <w:sz w:val="20"/>
          <w:szCs w:val="20"/>
        </w:rPr>
      </w:pPr>
    </w:p>
    <w:p w14:paraId="13B29C10" w14:textId="77777777" w:rsidR="00E56343" w:rsidRPr="00B76779" w:rsidRDefault="00E56343" w:rsidP="00E56343">
      <w:pPr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8D8D8"/>
        <w:jc w:val="right"/>
        <w:rPr>
          <w:rFonts w:ascii="Titillium Web" w:hAnsi="Titillium Web" w:cs="Tahoma"/>
          <w:b/>
          <w:bCs/>
          <w:iCs/>
          <w:sz w:val="18"/>
        </w:rPr>
      </w:pPr>
      <w:r w:rsidRPr="00B76779">
        <w:rPr>
          <w:rFonts w:ascii="Titillium Web" w:hAnsi="Titillium Web" w:cs="Tahoma"/>
          <w:b/>
          <w:bCs/>
          <w:iCs/>
          <w:sz w:val="18"/>
        </w:rPr>
        <w:t>Allegato A1) “Domanda di Partecipazione”</w:t>
      </w:r>
    </w:p>
    <w:p w14:paraId="4619D433" w14:textId="18660659" w:rsidR="00E56343" w:rsidRPr="00B76779" w:rsidRDefault="00E56343" w:rsidP="00E56343">
      <w:pPr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8D8D8"/>
        <w:jc w:val="right"/>
        <w:rPr>
          <w:rFonts w:ascii="Titillium Web" w:hAnsi="Titillium Web" w:cs="Tahoma"/>
          <w:sz w:val="10"/>
          <w:szCs w:val="12"/>
        </w:rPr>
      </w:pPr>
      <w:r>
        <w:rPr>
          <w:rFonts w:ascii="Titillium Web" w:hAnsi="Titillium Web"/>
          <w:b/>
        </w:rPr>
        <w:t>Gara</w:t>
      </w:r>
      <w:r w:rsidR="00D56F9B">
        <w:rPr>
          <w:rFonts w:ascii="Titillium Web" w:hAnsi="Titillium Web"/>
          <w:b/>
        </w:rPr>
        <w:t xml:space="preserve">: </w:t>
      </w:r>
      <w:r w:rsidR="00671C3A">
        <w:rPr>
          <w:rFonts w:ascii="Titillium Web" w:hAnsi="Titillium Web"/>
          <w:b/>
        </w:rPr>
        <w:t>4032623</w:t>
      </w:r>
      <w:r w:rsidRPr="00B76779">
        <w:rPr>
          <w:rFonts w:ascii="Titillium Web" w:hAnsi="Titillium Web"/>
          <w:b/>
        </w:rPr>
        <w:t xml:space="preserve"> </w:t>
      </w:r>
    </w:p>
    <w:p w14:paraId="67EE7FD1" w14:textId="77777777" w:rsidR="00E56343" w:rsidRPr="00B76779" w:rsidRDefault="00E56343" w:rsidP="00E56343">
      <w:pPr>
        <w:ind w:left="426" w:hanging="426"/>
        <w:jc w:val="center"/>
        <w:rPr>
          <w:rFonts w:ascii="Titillium Web" w:hAnsi="Titillium Web" w:cs="Tahoma"/>
          <w:sz w:val="20"/>
          <w:szCs w:val="20"/>
        </w:rPr>
      </w:pPr>
    </w:p>
    <w:p w14:paraId="43AA6638" w14:textId="77777777" w:rsidR="00E56343" w:rsidRPr="00B76779" w:rsidRDefault="00E56343" w:rsidP="00E56343">
      <w:pPr>
        <w:ind w:left="426" w:hanging="426"/>
        <w:jc w:val="center"/>
        <w:rPr>
          <w:rFonts w:ascii="Titillium Web" w:hAnsi="Titillium Web" w:cs="Tahoma"/>
          <w:sz w:val="20"/>
          <w:szCs w:val="20"/>
        </w:rPr>
      </w:pPr>
    </w:p>
    <w:p w14:paraId="7B203E65" w14:textId="77777777" w:rsidR="00E56343" w:rsidRPr="00B76779" w:rsidRDefault="00E56343" w:rsidP="00E5634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8D8D8"/>
        <w:jc w:val="center"/>
        <w:rPr>
          <w:rFonts w:ascii="Titillium Web" w:hAnsi="Titillium Web"/>
          <w:b/>
          <w:bCs/>
          <w:iCs/>
          <w:sz w:val="20"/>
          <w:szCs w:val="20"/>
        </w:rPr>
      </w:pPr>
      <w:r w:rsidRPr="00B76779">
        <w:rPr>
          <w:rFonts w:ascii="Titillium Web" w:hAnsi="Titillium Web"/>
          <w:b/>
          <w:bCs/>
          <w:iCs/>
          <w:sz w:val="20"/>
          <w:szCs w:val="20"/>
        </w:rPr>
        <w:t xml:space="preserve">FAC SIMILE DOMANDA DI PARTECIPAZIONE </w:t>
      </w:r>
    </w:p>
    <w:p w14:paraId="1F06908B" w14:textId="77777777" w:rsidR="00E56343" w:rsidRPr="00B76779" w:rsidRDefault="00E56343" w:rsidP="00E56343">
      <w:pPr>
        <w:ind w:left="-142" w:right="-143"/>
        <w:jc w:val="both"/>
        <w:rPr>
          <w:rFonts w:ascii="Titillium Web" w:hAnsi="Titillium Web"/>
          <w:b/>
          <w:bCs/>
          <w:iCs/>
        </w:rPr>
      </w:pPr>
    </w:p>
    <w:p w14:paraId="59E3F50B" w14:textId="77777777" w:rsidR="00E56343" w:rsidRPr="00B76779" w:rsidRDefault="00E56343" w:rsidP="00E56343">
      <w:pPr>
        <w:ind w:left="-142" w:right="-143"/>
        <w:jc w:val="both"/>
        <w:rPr>
          <w:rFonts w:ascii="Titillium Web" w:hAnsi="Titillium Web"/>
        </w:rPr>
      </w:pPr>
      <w:r w:rsidRPr="00B76779">
        <w:rPr>
          <w:rFonts w:ascii="Titillium Web" w:hAnsi="Titillium Web"/>
          <w:b/>
          <w:bCs/>
          <w:iCs/>
        </w:rPr>
        <w:t>(In caso di raggruppamento temporaneo e/o consorzio e/o aggregazione di imprese: un modello per ciascun operatore economico raggruppato e/o consorziato e/o aggregato)</w:t>
      </w:r>
    </w:p>
    <w:p w14:paraId="193C8AF4" w14:textId="77777777" w:rsidR="00E56343" w:rsidRPr="00B76779" w:rsidRDefault="00E56343" w:rsidP="00E56343">
      <w:pPr>
        <w:ind w:left="-142" w:right="-143"/>
        <w:jc w:val="both"/>
        <w:rPr>
          <w:rFonts w:ascii="Titillium Web" w:hAnsi="Titillium Web"/>
        </w:rPr>
      </w:pPr>
    </w:p>
    <w:p w14:paraId="42AB71F5" w14:textId="77777777" w:rsidR="00E56343" w:rsidRPr="00B76779" w:rsidRDefault="00E56343" w:rsidP="00E56343">
      <w:pPr>
        <w:rPr>
          <w:rFonts w:ascii="Titillium Web" w:hAnsi="Titillium Web" w:cs="Tahoma"/>
          <w:sz w:val="20"/>
          <w:szCs w:val="20"/>
        </w:rPr>
      </w:pPr>
      <w:bookmarkStart w:id="0" w:name="_Hlk26124822"/>
      <w:bookmarkStart w:id="1" w:name="_Hlk57488155"/>
    </w:p>
    <w:tbl>
      <w:tblPr>
        <w:tblW w:w="104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4"/>
        <w:gridCol w:w="139"/>
        <w:gridCol w:w="590"/>
        <w:gridCol w:w="158"/>
        <w:gridCol w:w="536"/>
        <w:gridCol w:w="1481"/>
        <w:gridCol w:w="510"/>
        <w:gridCol w:w="411"/>
        <w:gridCol w:w="443"/>
        <w:gridCol w:w="124"/>
        <w:gridCol w:w="7"/>
        <w:gridCol w:w="248"/>
        <w:gridCol w:w="163"/>
        <w:gridCol w:w="291"/>
        <w:gridCol w:w="1231"/>
        <w:gridCol w:w="186"/>
        <w:gridCol w:w="149"/>
        <w:gridCol w:w="278"/>
        <w:gridCol w:w="315"/>
        <w:gridCol w:w="567"/>
        <w:gridCol w:w="110"/>
        <w:gridCol w:w="344"/>
        <w:gridCol w:w="410"/>
        <w:gridCol w:w="953"/>
        <w:gridCol w:w="23"/>
      </w:tblGrid>
      <w:tr w:rsidR="00E56343" w:rsidRPr="00B76779" w14:paraId="27212A3A" w14:textId="77777777" w:rsidTr="00C541AF">
        <w:trPr>
          <w:gridAfter w:val="1"/>
          <w:wAfter w:w="23" w:type="dxa"/>
        </w:trPr>
        <w:tc>
          <w:tcPr>
            <w:tcW w:w="1661" w:type="dxa"/>
            <w:gridSpan w:val="4"/>
            <w:shd w:val="clear" w:color="auto" w:fill="D9D9D9"/>
          </w:tcPr>
          <w:p w14:paraId="463F8A23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Cs w:val="12"/>
              </w:rPr>
            </w:pPr>
            <w:r w:rsidRPr="00B76779">
              <w:rPr>
                <w:rFonts w:ascii="Titillium Web" w:hAnsi="Titillium Web" w:cs="Tahoma"/>
              </w:rPr>
              <w:t>il sottoscritto</w:t>
            </w:r>
          </w:p>
        </w:tc>
        <w:tc>
          <w:tcPr>
            <w:tcW w:w="8757" w:type="dxa"/>
            <w:gridSpan w:val="20"/>
            <w:shd w:val="clear" w:color="auto" w:fill="auto"/>
          </w:tcPr>
          <w:p w14:paraId="0EA33B28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25C3215A" w14:textId="77777777" w:rsidTr="00C541AF">
        <w:tc>
          <w:tcPr>
            <w:tcW w:w="774" w:type="dxa"/>
            <w:shd w:val="clear" w:color="auto" w:fill="D9D9D9"/>
          </w:tcPr>
          <w:p w14:paraId="3E5DAB7E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nato a</w:t>
            </w:r>
          </w:p>
        </w:tc>
        <w:tc>
          <w:tcPr>
            <w:tcW w:w="6332" w:type="dxa"/>
            <w:gridSpan w:val="14"/>
            <w:shd w:val="clear" w:color="auto" w:fill="auto"/>
          </w:tcPr>
          <w:p w14:paraId="2A88D1FF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</w:p>
        </w:tc>
        <w:tc>
          <w:tcPr>
            <w:tcW w:w="613" w:type="dxa"/>
            <w:gridSpan w:val="3"/>
            <w:shd w:val="clear" w:color="auto" w:fill="D9D9D9"/>
          </w:tcPr>
          <w:p w14:paraId="5DECF994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il</w:t>
            </w:r>
          </w:p>
        </w:tc>
        <w:tc>
          <w:tcPr>
            <w:tcW w:w="2722" w:type="dxa"/>
            <w:gridSpan w:val="7"/>
            <w:shd w:val="clear" w:color="auto" w:fill="auto"/>
          </w:tcPr>
          <w:p w14:paraId="672F89B7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</w:p>
        </w:tc>
      </w:tr>
      <w:tr w:rsidR="00E56343" w:rsidRPr="00B76779" w14:paraId="386A7E6A" w14:textId="77777777" w:rsidTr="00C541AF">
        <w:trPr>
          <w:gridAfter w:val="1"/>
          <w:wAfter w:w="23" w:type="dxa"/>
        </w:trPr>
        <w:tc>
          <w:tcPr>
            <w:tcW w:w="774" w:type="dxa"/>
            <w:shd w:val="clear" w:color="auto" w:fill="D9D9D9"/>
          </w:tcPr>
          <w:p w14:paraId="49E33470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i/>
                <w:iCs/>
                <w:sz w:val="16"/>
              </w:rPr>
            </w:pPr>
            <w:r w:rsidRPr="00B76779">
              <w:rPr>
                <w:rFonts w:ascii="Titillium Web" w:hAnsi="Titillium Web" w:cs="Tahoma"/>
                <w:sz w:val="20"/>
              </w:rPr>
              <w:t>C.F.</w:t>
            </w:r>
          </w:p>
        </w:tc>
        <w:tc>
          <w:tcPr>
            <w:tcW w:w="3414" w:type="dxa"/>
            <w:gridSpan w:val="6"/>
            <w:shd w:val="clear" w:color="auto" w:fill="auto"/>
          </w:tcPr>
          <w:p w14:paraId="2C5F961D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  <w:tc>
          <w:tcPr>
            <w:tcW w:w="1396" w:type="dxa"/>
            <w:gridSpan w:val="6"/>
            <w:shd w:val="clear" w:color="auto" w:fill="D9D9D9"/>
          </w:tcPr>
          <w:p w14:paraId="6A0E9FD0" w14:textId="77777777" w:rsidR="00E56343" w:rsidRPr="00B76779" w:rsidRDefault="00E56343" w:rsidP="00C541AF">
            <w:pPr>
              <w:snapToGrid w:val="0"/>
              <w:spacing w:before="40" w:after="4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  <w:szCs w:val="12"/>
              </w:rPr>
              <w:t xml:space="preserve">Residente in </w:t>
            </w:r>
          </w:p>
        </w:tc>
        <w:tc>
          <w:tcPr>
            <w:tcW w:w="4834" w:type="dxa"/>
            <w:gridSpan w:val="11"/>
            <w:shd w:val="clear" w:color="auto" w:fill="auto"/>
          </w:tcPr>
          <w:p w14:paraId="4E15E121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</w:rPr>
              <w:t xml:space="preserve">  </w:t>
            </w:r>
          </w:p>
        </w:tc>
      </w:tr>
      <w:tr w:rsidR="00E56343" w:rsidRPr="00B76779" w14:paraId="5909FD46" w14:textId="77777777" w:rsidTr="00C541AF">
        <w:trPr>
          <w:gridAfter w:val="1"/>
          <w:wAfter w:w="23" w:type="dxa"/>
        </w:trPr>
        <w:tc>
          <w:tcPr>
            <w:tcW w:w="774" w:type="dxa"/>
            <w:shd w:val="clear" w:color="auto" w:fill="D9D9D9"/>
          </w:tcPr>
          <w:p w14:paraId="688070A9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i/>
                <w:iCs/>
                <w:sz w:val="16"/>
              </w:rPr>
            </w:pPr>
            <w:r w:rsidRPr="00B76779">
              <w:rPr>
                <w:rFonts w:ascii="Titillium Web" w:hAnsi="Titillium Web" w:cs="Tahoma"/>
                <w:sz w:val="20"/>
              </w:rPr>
              <w:t>Via</w:t>
            </w:r>
          </w:p>
        </w:tc>
        <w:tc>
          <w:tcPr>
            <w:tcW w:w="8281" w:type="dxa"/>
            <w:gridSpan w:val="21"/>
            <w:shd w:val="clear" w:color="auto" w:fill="auto"/>
          </w:tcPr>
          <w:p w14:paraId="226F0087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  <w:tc>
          <w:tcPr>
            <w:tcW w:w="410" w:type="dxa"/>
            <w:tcBorders>
              <w:right w:val="single" w:sz="4" w:space="0" w:color="auto"/>
            </w:tcBorders>
            <w:shd w:val="clear" w:color="auto" w:fill="D9D9D9"/>
          </w:tcPr>
          <w:p w14:paraId="1773FB8F" w14:textId="77777777" w:rsidR="00E56343" w:rsidRPr="00B76779" w:rsidRDefault="00E56343" w:rsidP="00C541AF">
            <w:pPr>
              <w:snapToGrid w:val="0"/>
              <w:spacing w:before="40" w:after="4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  <w:szCs w:val="12"/>
              </w:rPr>
              <w:t>n.</w:t>
            </w:r>
          </w:p>
        </w:tc>
        <w:tc>
          <w:tcPr>
            <w:tcW w:w="953" w:type="dxa"/>
            <w:tcBorders>
              <w:left w:val="single" w:sz="4" w:space="0" w:color="auto"/>
            </w:tcBorders>
            <w:shd w:val="clear" w:color="auto" w:fill="auto"/>
          </w:tcPr>
          <w:p w14:paraId="57865F7C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3727DE0E" w14:textId="77777777" w:rsidTr="00C541AF">
        <w:trPr>
          <w:gridAfter w:val="1"/>
          <w:wAfter w:w="23" w:type="dxa"/>
        </w:trPr>
        <w:tc>
          <w:tcPr>
            <w:tcW w:w="1503" w:type="dxa"/>
            <w:gridSpan w:val="3"/>
            <w:shd w:val="clear" w:color="auto" w:fill="D9D9D9"/>
          </w:tcPr>
          <w:p w14:paraId="6F464F7A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i/>
                <w:iCs/>
                <w:sz w:val="16"/>
              </w:rPr>
            </w:pPr>
            <w:r w:rsidRPr="00B76779">
              <w:rPr>
                <w:rFonts w:ascii="Titillium Web" w:hAnsi="Titillium Web" w:cs="Tahoma"/>
                <w:sz w:val="20"/>
              </w:rPr>
              <w:t xml:space="preserve">in qualità di  </w:t>
            </w:r>
          </w:p>
        </w:tc>
        <w:tc>
          <w:tcPr>
            <w:tcW w:w="4081" w:type="dxa"/>
            <w:gridSpan w:val="10"/>
            <w:shd w:val="clear" w:color="auto" w:fill="F2F2F2"/>
          </w:tcPr>
          <w:p w14:paraId="7763EE7B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i/>
                <w:iCs/>
                <w:sz w:val="16"/>
              </w:rPr>
              <w:t>(titolare, legale rappresentante, procuratore, altro)</w:t>
            </w:r>
            <w:r w:rsidRPr="00B76779">
              <w:rPr>
                <w:rFonts w:ascii="Titillium Web" w:hAnsi="Titillium Web" w:cs="Tahoma"/>
                <w:sz w:val="20"/>
                <w:vertAlign w:val="superscript"/>
              </w:rPr>
              <w:t xml:space="preserve">  (</w:t>
            </w:r>
            <w:r w:rsidRPr="00B76779">
              <w:rPr>
                <w:rStyle w:val="Caratterenotadichiusura"/>
                <w:rFonts w:ascii="Titillium Web" w:hAnsi="Titillium Web"/>
                <w:sz w:val="20"/>
              </w:rPr>
              <w:endnoteReference w:id="2"/>
            </w:r>
            <w:r w:rsidRPr="00B76779">
              <w:rPr>
                <w:rFonts w:ascii="Titillium Web" w:hAnsi="Titillium Web" w:cs="Tahoma"/>
                <w:sz w:val="20"/>
                <w:vertAlign w:val="superscript"/>
              </w:rPr>
              <w:t>)</w:t>
            </w:r>
          </w:p>
        </w:tc>
        <w:tc>
          <w:tcPr>
            <w:tcW w:w="4834" w:type="dxa"/>
            <w:gridSpan w:val="11"/>
            <w:shd w:val="clear" w:color="auto" w:fill="auto"/>
          </w:tcPr>
          <w:p w14:paraId="4FC0EBEE" w14:textId="77777777" w:rsidR="00E56343" w:rsidRPr="00B76779" w:rsidRDefault="00E56343" w:rsidP="00C541AF">
            <w:pPr>
              <w:snapToGrid w:val="0"/>
              <w:spacing w:before="60" w:after="60"/>
              <w:jc w:val="right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2121E5EA" w14:textId="77777777" w:rsidTr="00C541AF">
        <w:trPr>
          <w:gridAfter w:val="1"/>
          <w:wAfter w:w="23" w:type="dxa"/>
        </w:trPr>
        <w:tc>
          <w:tcPr>
            <w:tcW w:w="1503" w:type="dxa"/>
            <w:gridSpan w:val="3"/>
            <w:shd w:val="clear" w:color="auto" w:fill="D9D9D9"/>
          </w:tcPr>
          <w:p w14:paraId="0F7E9BB3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  <w:szCs w:val="22"/>
              </w:rPr>
              <w:t>della società:</w:t>
            </w:r>
          </w:p>
        </w:tc>
        <w:tc>
          <w:tcPr>
            <w:tcW w:w="8915" w:type="dxa"/>
            <w:gridSpan w:val="21"/>
            <w:shd w:val="clear" w:color="auto" w:fill="auto"/>
          </w:tcPr>
          <w:p w14:paraId="0727E8FD" w14:textId="77777777" w:rsidR="00E56343" w:rsidRPr="00B76779" w:rsidRDefault="00E56343" w:rsidP="00C541AF">
            <w:pPr>
              <w:pStyle w:val="Testonotaapidipagina"/>
              <w:snapToGrid w:val="0"/>
              <w:spacing w:before="60" w:after="60"/>
              <w:rPr>
                <w:rFonts w:ascii="Titillium Web" w:hAnsi="Titillium Web" w:cs="Tahoma"/>
                <w:szCs w:val="12"/>
              </w:rPr>
            </w:pPr>
          </w:p>
        </w:tc>
      </w:tr>
      <w:tr w:rsidR="00E56343" w:rsidRPr="00B76779" w14:paraId="4EC989E3" w14:textId="77777777" w:rsidTr="00C541AF">
        <w:trPr>
          <w:gridAfter w:val="1"/>
          <w:wAfter w:w="23" w:type="dxa"/>
        </w:trPr>
        <w:tc>
          <w:tcPr>
            <w:tcW w:w="774" w:type="dxa"/>
            <w:shd w:val="clear" w:color="auto" w:fill="D9D9D9"/>
          </w:tcPr>
          <w:p w14:paraId="2C7DF7BC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i/>
                <w:iCs/>
                <w:sz w:val="16"/>
              </w:rPr>
            </w:pPr>
            <w:r w:rsidRPr="00B76779">
              <w:rPr>
                <w:rFonts w:ascii="Titillium Web" w:hAnsi="Titillium Web" w:cs="Tahoma"/>
                <w:sz w:val="20"/>
              </w:rPr>
              <w:t>sede</w:t>
            </w:r>
          </w:p>
        </w:tc>
        <w:tc>
          <w:tcPr>
            <w:tcW w:w="2904" w:type="dxa"/>
            <w:gridSpan w:val="5"/>
            <w:shd w:val="clear" w:color="auto" w:fill="F2F2F2"/>
          </w:tcPr>
          <w:p w14:paraId="7795A3D6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i/>
                <w:iCs/>
                <w:sz w:val="16"/>
              </w:rPr>
              <w:t xml:space="preserve">(comune italiano o stato estero)  </w:t>
            </w:r>
          </w:p>
        </w:tc>
        <w:tc>
          <w:tcPr>
            <w:tcW w:w="4041" w:type="dxa"/>
            <w:gridSpan w:val="12"/>
            <w:shd w:val="clear" w:color="auto" w:fill="auto"/>
          </w:tcPr>
          <w:p w14:paraId="42BB3FF4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  <w:tc>
          <w:tcPr>
            <w:tcW w:w="992" w:type="dxa"/>
            <w:gridSpan w:val="3"/>
            <w:shd w:val="clear" w:color="auto" w:fill="D9D9D9"/>
          </w:tcPr>
          <w:p w14:paraId="24914D2F" w14:textId="77777777" w:rsidR="00E56343" w:rsidRPr="00B76779" w:rsidRDefault="00E56343" w:rsidP="00C541AF">
            <w:pPr>
              <w:spacing w:before="60" w:after="60"/>
              <w:jc w:val="right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</w:rPr>
              <w:t xml:space="preserve">Provincia  </w:t>
            </w:r>
          </w:p>
        </w:tc>
        <w:tc>
          <w:tcPr>
            <w:tcW w:w="1707" w:type="dxa"/>
            <w:gridSpan w:val="3"/>
            <w:shd w:val="clear" w:color="auto" w:fill="auto"/>
          </w:tcPr>
          <w:p w14:paraId="754AB9DF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1E0E6225" w14:textId="77777777" w:rsidTr="00C541AF">
        <w:trPr>
          <w:gridAfter w:val="1"/>
          <w:wAfter w:w="23" w:type="dxa"/>
        </w:trPr>
        <w:tc>
          <w:tcPr>
            <w:tcW w:w="1661" w:type="dxa"/>
            <w:gridSpan w:val="4"/>
            <w:shd w:val="clear" w:color="auto" w:fill="D9D9D9"/>
          </w:tcPr>
          <w:p w14:paraId="24BB9645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</w:rPr>
              <w:t>indirizzo</w:t>
            </w:r>
          </w:p>
        </w:tc>
        <w:tc>
          <w:tcPr>
            <w:tcW w:w="8757" w:type="dxa"/>
            <w:gridSpan w:val="20"/>
            <w:shd w:val="clear" w:color="auto" w:fill="auto"/>
          </w:tcPr>
          <w:p w14:paraId="4B808F83" w14:textId="77777777" w:rsidR="00E56343" w:rsidRPr="00B76779" w:rsidRDefault="00E56343" w:rsidP="00C541AF">
            <w:pPr>
              <w:pStyle w:val="Testonotaapidipagina"/>
              <w:snapToGrid w:val="0"/>
              <w:spacing w:before="60" w:after="60"/>
              <w:rPr>
                <w:rFonts w:ascii="Titillium Web" w:hAnsi="Titillium Web" w:cs="Tahoma"/>
                <w:szCs w:val="12"/>
              </w:rPr>
            </w:pPr>
          </w:p>
        </w:tc>
      </w:tr>
      <w:tr w:rsidR="00E56343" w:rsidRPr="00B76779" w14:paraId="65121C2F" w14:textId="77777777" w:rsidTr="00C541AF">
        <w:trPr>
          <w:gridAfter w:val="1"/>
          <w:wAfter w:w="23" w:type="dxa"/>
        </w:trPr>
        <w:tc>
          <w:tcPr>
            <w:tcW w:w="774" w:type="dxa"/>
            <w:shd w:val="clear" w:color="auto" w:fill="D9D9D9"/>
          </w:tcPr>
          <w:p w14:paraId="28D7D8D8" w14:textId="77777777" w:rsidR="00E56343" w:rsidRPr="00B76779" w:rsidRDefault="00E56343" w:rsidP="00C541AF">
            <w:pPr>
              <w:spacing w:before="40" w:after="4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t>CAP</w:t>
            </w:r>
          </w:p>
        </w:tc>
        <w:tc>
          <w:tcPr>
            <w:tcW w:w="2904" w:type="dxa"/>
            <w:gridSpan w:val="5"/>
            <w:shd w:val="clear" w:color="auto" w:fill="auto"/>
          </w:tcPr>
          <w:p w14:paraId="7BA6A12B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1488" w:type="dxa"/>
            <w:gridSpan w:val="4"/>
            <w:shd w:val="clear" w:color="auto" w:fill="D9D9D9"/>
          </w:tcPr>
          <w:p w14:paraId="4281F27F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t>Sede operativa</w:t>
            </w:r>
          </w:p>
        </w:tc>
        <w:tc>
          <w:tcPr>
            <w:tcW w:w="5252" w:type="dxa"/>
            <w:gridSpan w:val="14"/>
            <w:shd w:val="clear" w:color="auto" w:fill="auto"/>
          </w:tcPr>
          <w:p w14:paraId="0E40BFFE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</w:tr>
      <w:tr w:rsidR="00E56343" w:rsidRPr="00B76779" w14:paraId="7D3E1744" w14:textId="77777777" w:rsidTr="00C541AF">
        <w:trPr>
          <w:gridAfter w:val="1"/>
          <w:wAfter w:w="23" w:type="dxa"/>
        </w:trPr>
        <w:tc>
          <w:tcPr>
            <w:tcW w:w="774" w:type="dxa"/>
            <w:shd w:val="clear" w:color="auto" w:fill="D9D9D9"/>
          </w:tcPr>
          <w:p w14:paraId="02D017A9" w14:textId="77777777" w:rsidR="00E56343" w:rsidRPr="00B76779" w:rsidRDefault="00E56343" w:rsidP="00C541AF">
            <w:pPr>
              <w:spacing w:before="40" w:after="4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t>C.F.</w:t>
            </w:r>
          </w:p>
        </w:tc>
        <w:tc>
          <w:tcPr>
            <w:tcW w:w="2904" w:type="dxa"/>
            <w:gridSpan w:val="5"/>
            <w:shd w:val="clear" w:color="auto" w:fill="auto"/>
          </w:tcPr>
          <w:p w14:paraId="0428670B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i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1364" w:type="dxa"/>
            <w:gridSpan w:val="3"/>
            <w:shd w:val="clear" w:color="auto" w:fill="D9D9D9"/>
          </w:tcPr>
          <w:p w14:paraId="1D05D0C4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t>Partita IVA</w:t>
            </w:r>
          </w:p>
        </w:tc>
        <w:tc>
          <w:tcPr>
            <w:tcW w:w="5376" w:type="dxa"/>
            <w:gridSpan w:val="15"/>
            <w:shd w:val="clear" w:color="auto" w:fill="auto"/>
          </w:tcPr>
          <w:p w14:paraId="0326A96B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</w:tr>
      <w:tr w:rsidR="00E56343" w:rsidRPr="00B76779" w14:paraId="4CC7FF5A" w14:textId="77777777" w:rsidTr="00C541AF">
        <w:trPr>
          <w:gridAfter w:val="1"/>
          <w:wAfter w:w="23" w:type="dxa"/>
        </w:trPr>
        <w:tc>
          <w:tcPr>
            <w:tcW w:w="913" w:type="dxa"/>
            <w:gridSpan w:val="2"/>
            <w:shd w:val="clear" w:color="auto" w:fill="D9D9D9"/>
          </w:tcPr>
          <w:p w14:paraId="520F8666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i/>
                <w:iCs/>
                <w:sz w:val="16"/>
              </w:rPr>
            </w:pPr>
            <w:r w:rsidRPr="00B76779">
              <w:rPr>
                <w:rFonts w:ascii="Titillium Web" w:hAnsi="Titillium Web" w:cs="Tahoma"/>
                <w:sz w:val="20"/>
              </w:rPr>
              <w:t>PEC</w:t>
            </w:r>
          </w:p>
        </w:tc>
        <w:tc>
          <w:tcPr>
            <w:tcW w:w="3686" w:type="dxa"/>
            <w:gridSpan w:val="6"/>
            <w:shd w:val="clear" w:color="auto" w:fill="auto"/>
          </w:tcPr>
          <w:p w14:paraId="38A3E593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  <w:tc>
          <w:tcPr>
            <w:tcW w:w="822" w:type="dxa"/>
            <w:gridSpan w:val="4"/>
            <w:shd w:val="clear" w:color="auto" w:fill="D9D9D9"/>
          </w:tcPr>
          <w:p w14:paraId="02AB0F2C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  <w:szCs w:val="12"/>
              </w:rPr>
              <w:t>email</w:t>
            </w:r>
          </w:p>
        </w:tc>
        <w:tc>
          <w:tcPr>
            <w:tcW w:w="2613" w:type="dxa"/>
            <w:gridSpan w:val="7"/>
            <w:shd w:val="clear" w:color="auto" w:fill="auto"/>
          </w:tcPr>
          <w:p w14:paraId="7771CB7F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  <w:tc>
          <w:tcPr>
            <w:tcW w:w="567" w:type="dxa"/>
            <w:shd w:val="clear" w:color="auto" w:fill="D9D9D9"/>
          </w:tcPr>
          <w:p w14:paraId="6398B009" w14:textId="77777777" w:rsidR="00E56343" w:rsidRPr="00B76779" w:rsidRDefault="00E56343" w:rsidP="00C541AF">
            <w:pPr>
              <w:spacing w:before="60" w:after="60"/>
              <w:jc w:val="right"/>
              <w:rPr>
                <w:rFonts w:ascii="Titillium Web" w:hAnsi="Titillium Web" w:cs="Tahoma"/>
                <w:sz w:val="20"/>
                <w:szCs w:val="12"/>
              </w:rPr>
            </w:pPr>
            <w:r w:rsidRPr="00B76779">
              <w:rPr>
                <w:rFonts w:ascii="Titillium Web" w:hAnsi="Titillium Web" w:cs="Tahoma"/>
                <w:sz w:val="20"/>
                <w:szCs w:val="12"/>
              </w:rPr>
              <w:t>Tel</w:t>
            </w:r>
          </w:p>
        </w:tc>
        <w:tc>
          <w:tcPr>
            <w:tcW w:w="1817" w:type="dxa"/>
            <w:gridSpan w:val="4"/>
            <w:shd w:val="clear" w:color="auto" w:fill="auto"/>
          </w:tcPr>
          <w:p w14:paraId="73A64593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3A270E14" w14:textId="77777777" w:rsidTr="00C541AF">
        <w:trPr>
          <w:gridAfter w:val="1"/>
          <w:wAfter w:w="23" w:type="dxa"/>
        </w:trPr>
        <w:tc>
          <w:tcPr>
            <w:tcW w:w="5875" w:type="dxa"/>
            <w:gridSpan w:val="14"/>
            <w:shd w:val="clear" w:color="auto" w:fill="D9D9D9"/>
          </w:tcPr>
          <w:p w14:paraId="2F9C0FB7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Cs w:val="12"/>
              </w:rPr>
            </w:pPr>
            <w:r w:rsidRPr="00B76779">
              <w:rPr>
                <w:rFonts w:ascii="Titillium Web" w:hAnsi="Titillium Web" w:cs="Tahoma"/>
              </w:rPr>
              <w:t>C.C.N.L. applicato (</w:t>
            </w:r>
            <w:r w:rsidRPr="00B76779">
              <w:rPr>
                <w:rFonts w:ascii="Titillium Web" w:hAnsi="Titillium Web" w:cs="Tahoma"/>
                <w:i/>
              </w:rPr>
              <w:t>Edile Industria, Edile Piccola Media Impresa, Edile Cooperazione, Edile Artigianato, Altro non edile</w:t>
            </w:r>
            <w:r w:rsidRPr="00B76779">
              <w:rPr>
                <w:rFonts w:ascii="Titillium Web" w:hAnsi="Titillium Web" w:cs="Tahoma"/>
              </w:rPr>
              <w:t>):</w:t>
            </w:r>
          </w:p>
        </w:tc>
        <w:tc>
          <w:tcPr>
            <w:tcW w:w="4543" w:type="dxa"/>
            <w:gridSpan w:val="10"/>
            <w:shd w:val="clear" w:color="auto" w:fill="auto"/>
          </w:tcPr>
          <w:p w14:paraId="1113A82A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165DF125" w14:textId="77777777" w:rsidTr="00C541AF">
        <w:trPr>
          <w:gridAfter w:val="1"/>
          <w:wAfter w:w="23" w:type="dxa"/>
        </w:trPr>
        <w:tc>
          <w:tcPr>
            <w:tcW w:w="7292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753DF4C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Dimensione aziendale (da 0 a 5, da 6 a 15, da 16 a 50, da 51 a 100, oltre):</w:t>
            </w:r>
          </w:p>
        </w:tc>
        <w:tc>
          <w:tcPr>
            <w:tcW w:w="312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A2BC5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tr w:rsidR="00E56343" w:rsidRPr="00B76779" w14:paraId="635CDDE2" w14:textId="77777777" w:rsidTr="00C541AF">
        <w:trPr>
          <w:gridAfter w:val="1"/>
          <w:wAfter w:w="23" w:type="dxa"/>
        </w:trPr>
        <w:tc>
          <w:tcPr>
            <w:tcW w:w="10418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2CF8E458" w14:textId="77777777" w:rsidR="00E56343" w:rsidRPr="00B76779" w:rsidRDefault="00E56343" w:rsidP="00C541AF">
            <w:pPr>
              <w:spacing w:before="40" w:after="40"/>
              <w:jc w:val="center"/>
              <w:rPr>
                <w:rFonts w:ascii="Titillium Web" w:hAnsi="Titillium Web" w:cs="Tahoma"/>
                <w:b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b/>
                <w:sz w:val="20"/>
                <w:szCs w:val="20"/>
              </w:rPr>
              <w:t>Enti Previdenziali</w:t>
            </w:r>
          </w:p>
        </w:tc>
      </w:tr>
      <w:tr w:rsidR="00E56343" w:rsidRPr="00B76779" w14:paraId="03DE6855" w14:textId="77777777" w:rsidTr="00C541AF">
        <w:trPr>
          <w:gridAfter w:val="1"/>
          <w:wAfter w:w="23" w:type="dxa"/>
          <w:trHeight w:val="567"/>
        </w:trPr>
        <w:tc>
          <w:tcPr>
            <w:tcW w:w="2197" w:type="dxa"/>
            <w:gridSpan w:val="5"/>
            <w:shd w:val="clear" w:color="auto" w:fill="D9D9D9"/>
            <w:vAlign w:val="center"/>
          </w:tcPr>
          <w:p w14:paraId="7CB8FFBD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INAIL codice ditta</w:t>
            </w:r>
          </w:p>
        </w:tc>
        <w:tc>
          <w:tcPr>
            <w:tcW w:w="2976" w:type="dxa"/>
            <w:gridSpan w:val="6"/>
            <w:shd w:val="clear" w:color="auto" w:fill="auto"/>
            <w:vAlign w:val="center"/>
          </w:tcPr>
          <w:p w14:paraId="6037F14A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  <w:tc>
          <w:tcPr>
            <w:tcW w:w="2268" w:type="dxa"/>
            <w:gridSpan w:val="6"/>
            <w:shd w:val="clear" w:color="auto" w:fill="D9D9D9"/>
            <w:vAlign w:val="center"/>
          </w:tcPr>
          <w:p w14:paraId="5D3098FF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INAIL Posizioni assicurative territoriali</w:t>
            </w:r>
          </w:p>
        </w:tc>
        <w:tc>
          <w:tcPr>
            <w:tcW w:w="2977" w:type="dxa"/>
            <w:gridSpan w:val="7"/>
            <w:shd w:val="clear" w:color="auto" w:fill="auto"/>
            <w:vAlign w:val="center"/>
          </w:tcPr>
          <w:p w14:paraId="2C6A44CE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</w:tr>
      <w:tr w:rsidR="00E56343" w:rsidRPr="00B76779" w14:paraId="2D807498" w14:textId="77777777" w:rsidTr="00C541AF">
        <w:trPr>
          <w:gridAfter w:val="1"/>
          <w:wAfter w:w="23" w:type="dxa"/>
          <w:trHeight w:val="567"/>
        </w:trPr>
        <w:tc>
          <w:tcPr>
            <w:tcW w:w="21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6554206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INPS matricola azienda</w:t>
            </w:r>
          </w:p>
        </w:tc>
        <w:tc>
          <w:tcPr>
            <w:tcW w:w="297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29C0D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  <w:tc>
          <w:tcPr>
            <w:tcW w:w="22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B95739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 xml:space="preserve">INPS sede competente </w:t>
            </w:r>
          </w:p>
        </w:tc>
        <w:tc>
          <w:tcPr>
            <w:tcW w:w="297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3D788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</w:tr>
      <w:tr w:rsidR="00E56343" w:rsidRPr="00B76779" w14:paraId="641BEA6F" w14:textId="77777777" w:rsidTr="00C541AF">
        <w:trPr>
          <w:gridAfter w:val="1"/>
          <w:wAfter w:w="23" w:type="dxa"/>
          <w:trHeight w:val="567"/>
        </w:trPr>
        <w:tc>
          <w:tcPr>
            <w:tcW w:w="21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05AC2F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>INPS pos. contributiva</w:t>
            </w:r>
          </w:p>
        </w:tc>
        <w:tc>
          <w:tcPr>
            <w:tcW w:w="297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B4D0E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  <w:tc>
          <w:tcPr>
            <w:tcW w:w="226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EB804F4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t xml:space="preserve">INPS sede competente </w:t>
            </w:r>
          </w:p>
        </w:tc>
        <w:tc>
          <w:tcPr>
            <w:tcW w:w="297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C993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</w:p>
        </w:tc>
      </w:tr>
      <w:tr w:rsidR="00E56343" w:rsidRPr="00B76779" w14:paraId="7C64B62A" w14:textId="77777777" w:rsidTr="00C541AF">
        <w:trPr>
          <w:gridAfter w:val="1"/>
          <w:wAfter w:w="23" w:type="dxa"/>
        </w:trPr>
        <w:tc>
          <w:tcPr>
            <w:tcW w:w="5173" w:type="dxa"/>
            <w:gridSpan w:val="11"/>
            <w:shd w:val="clear" w:color="auto" w:fill="D9D9D9"/>
          </w:tcPr>
          <w:p w14:paraId="1DFDA2F5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Cs w:val="12"/>
              </w:rPr>
            </w:pPr>
            <w:r w:rsidRPr="00B76779">
              <w:rPr>
                <w:rFonts w:ascii="Titillium Web" w:hAnsi="Titillium Web" w:cs="Tahoma"/>
              </w:rPr>
              <w:t>AGENZIA ENTRATE sede competente</w:t>
            </w:r>
          </w:p>
        </w:tc>
        <w:tc>
          <w:tcPr>
            <w:tcW w:w="5245" w:type="dxa"/>
            <w:gridSpan w:val="13"/>
            <w:shd w:val="clear" w:color="auto" w:fill="auto"/>
          </w:tcPr>
          <w:p w14:paraId="2661436F" w14:textId="77777777" w:rsidR="00E56343" w:rsidRPr="00B76779" w:rsidRDefault="00E56343" w:rsidP="00C541AF">
            <w:pPr>
              <w:snapToGrid w:val="0"/>
              <w:spacing w:before="60" w:after="60"/>
              <w:rPr>
                <w:rFonts w:ascii="Titillium Web" w:hAnsi="Titillium Web" w:cs="Tahoma"/>
                <w:sz w:val="20"/>
                <w:szCs w:val="12"/>
              </w:rPr>
            </w:pPr>
          </w:p>
        </w:tc>
      </w:tr>
      <w:bookmarkEnd w:id="0"/>
    </w:tbl>
    <w:p w14:paraId="3EAD55FB" w14:textId="77777777" w:rsidR="00E56343" w:rsidRPr="00B76779" w:rsidRDefault="00E56343" w:rsidP="00E56343">
      <w:pPr>
        <w:pStyle w:val="Rientrocorpodeltesto21"/>
        <w:ind w:left="284" w:hanging="284"/>
        <w:jc w:val="center"/>
        <w:rPr>
          <w:rFonts w:ascii="Titillium Web" w:hAnsi="Titillium Web"/>
          <w:b/>
          <w:sz w:val="20"/>
        </w:rPr>
      </w:pPr>
    </w:p>
    <w:bookmarkEnd w:id="1"/>
    <w:p w14:paraId="1AC8473E" w14:textId="2ADF1F31" w:rsidR="00E56343" w:rsidRPr="00B76779" w:rsidRDefault="00E56343" w:rsidP="00E56343">
      <w:pPr>
        <w:spacing w:after="120"/>
        <w:jc w:val="both"/>
        <w:rPr>
          <w:rFonts w:ascii="Titillium Web" w:hAnsi="Titillium Web"/>
          <w:b/>
          <w:bCs/>
          <w:i/>
        </w:rPr>
      </w:pPr>
      <w:r w:rsidRPr="00B76779">
        <w:rPr>
          <w:rFonts w:ascii="Titillium Web" w:hAnsi="Titillium Web"/>
          <w:b/>
          <w:sz w:val="20"/>
        </w:rPr>
        <w:t xml:space="preserve">CHIEDE DI PARTECIPARE ALLA </w:t>
      </w:r>
      <w:r w:rsidRPr="00B76779">
        <w:rPr>
          <w:rFonts w:ascii="Titillium Web" w:hAnsi="Titillium Web"/>
          <w:b/>
          <w:sz w:val="20"/>
          <w:szCs w:val="20"/>
        </w:rPr>
        <w:t>GARA</w:t>
      </w:r>
      <w:r w:rsidRPr="00B76779">
        <w:rPr>
          <w:rFonts w:ascii="Titillium Web" w:hAnsi="Titillium Web"/>
          <w:b/>
          <w:bCs/>
          <w:i/>
        </w:rPr>
        <w:t xml:space="preserve"> “</w:t>
      </w:r>
      <w:r w:rsidR="00D56F9B">
        <w:rPr>
          <w:rFonts w:ascii="Titillium Web" w:hAnsi="Titillium Web"/>
          <w:b/>
          <w:bCs/>
        </w:rPr>
        <w:t>4032623</w:t>
      </w:r>
      <w:r w:rsidRPr="00B76779">
        <w:rPr>
          <w:rFonts w:ascii="Titillium Web" w:hAnsi="Titillium Web"/>
          <w:b/>
          <w:bCs/>
          <w:i/>
        </w:rPr>
        <w:t>”</w:t>
      </w:r>
      <w:r w:rsidRPr="00B76779">
        <w:rPr>
          <w:rFonts w:ascii="Titillium Web" w:hAnsi="Titillium Web"/>
          <w:b/>
          <w:bCs/>
          <w:iCs/>
        </w:rPr>
        <w:t>,</w:t>
      </w:r>
      <w:r w:rsidRPr="00B76779">
        <w:rPr>
          <w:rFonts w:ascii="Titillium Web" w:hAnsi="Titillium Web"/>
          <w:b/>
          <w:bCs/>
          <w:i/>
        </w:rPr>
        <w:t xml:space="preserve"> COME</w:t>
      </w:r>
      <w:r w:rsidRPr="00B76779">
        <w:rPr>
          <w:rFonts w:ascii="Titillium Web" w:hAnsi="Titillium Web"/>
          <w:spacing w:val="-4"/>
          <w:sz w:val="20"/>
        </w:rPr>
        <w:t xml:space="preserve">  </w:t>
      </w:r>
      <w:r w:rsidRPr="00B76779">
        <w:rPr>
          <w:rFonts w:ascii="Titillium Web" w:hAnsi="Titillium Web"/>
          <w:spacing w:val="-4"/>
          <w:sz w:val="20"/>
          <w:vertAlign w:val="superscript"/>
        </w:rPr>
        <w:t>(</w:t>
      </w:r>
      <w:r w:rsidRPr="00B76779">
        <w:rPr>
          <w:rStyle w:val="Rimandonotadichiusura"/>
          <w:rFonts w:ascii="Titillium Web" w:hAnsi="Titillium Web"/>
          <w:spacing w:val="-4"/>
          <w:sz w:val="20"/>
        </w:rPr>
        <w:endnoteReference w:id="3"/>
      </w:r>
      <w:r w:rsidRPr="00B76779">
        <w:rPr>
          <w:rFonts w:ascii="Titillium Web" w:hAnsi="Titillium Web"/>
          <w:spacing w:val="-4"/>
          <w:sz w:val="20"/>
          <w:vertAlign w:val="superscript"/>
        </w:rPr>
        <w:t xml:space="preserve">) </w:t>
      </w:r>
    </w:p>
    <w:tbl>
      <w:tblPr>
        <w:tblW w:w="104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"/>
        <w:gridCol w:w="270"/>
        <w:gridCol w:w="2700"/>
        <w:gridCol w:w="7288"/>
      </w:tblGrid>
      <w:tr w:rsidR="00E56343" w:rsidRPr="00B76779" w14:paraId="605222F1" w14:textId="77777777" w:rsidTr="00C541AF">
        <w:trPr>
          <w:trHeight w:val="426"/>
        </w:trPr>
        <w:tc>
          <w:tcPr>
            <w:tcW w:w="430" w:type="dxa"/>
            <w:gridSpan w:val="2"/>
            <w:tcBorders>
              <w:top w:val="single" w:sz="4" w:space="0" w:color="auto"/>
              <w:bottom w:val="nil"/>
            </w:tcBorders>
          </w:tcPr>
          <w:p w14:paraId="1061CCD3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B76779">
              <w:rPr>
                <w:rFonts w:ascii="Titillium Web" w:hAnsi="Titillium Web"/>
              </w:rPr>
              <w:instrText xml:space="preserve"> FORMCHECKBOX </w:instrText>
            </w:r>
            <w:r w:rsidR="00D56F9B">
              <w:rPr>
                <w:rFonts w:ascii="Titillium Web" w:hAnsi="Titillium Web" w:cs="Tahoma"/>
                <w:sz w:val="20"/>
                <w:szCs w:val="20"/>
              </w:rPr>
            </w:r>
            <w:r w:rsidR="00D56F9B">
              <w:rPr>
                <w:rFonts w:ascii="Titillium Web" w:hAnsi="Titillium Web" w:cs="Tahoma"/>
                <w:sz w:val="20"/>
                <w:szCs w:val="20"/>
              </w:rPr>
              <w:fldChar w:fldCharType="separate"/>
            </w:r>
            <w:r w:rsidRPr="00B76779">
              <w:rPr>
                <w:rFonts w:ascii="Titillium Web" w:hAnsi="Titillium Web" w:cs="Tahoma"/>
                <w:sz w:val="20"/>
                <w:szCs w:val="20"/>
              </w:rPr>
              <w:fldChar w:fldCharType="end"/>
            </w:r>
          </w:p>
        </w:tc>
        <w:tc>
          <w:tcPr>
            <w:tcW w:w="2700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2FB7014" w14:textId="77777777" w:rsidR="00E56343" w:rsidRPr="00B76779" w:rsidRDefault="00E56343" w:rsidP="00C541AF">
            <w:pPr>
              <w:spacing w:before="60" w:after="60"/>
              <w:ind w:left="110" w:hanging="11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- impresa singola;</w:t>
            </w:r>
          </w:p>
        </w:tc>
        <w:tc>
          <w:tcPr>
            <w:tcW w:w="7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307764C" w14:textId="77777777" w:rsidR="00E56343" w:rsidRPr="00B76779" w:rsidRDefault="00E56343" w:rsidP="00C541AF">
            <w:pPr>
              <w:snapToGrid w:val="0"/>
              <w:spacing w:before="60" w:after="60"/>
              <w:ind w:left="110" w:hanging="110"/>
              <w:rPr>
                <w:rFonts w:ascii="Titillium Web" w:hAnsi="Titillium Web"/>
              </w:rPr>
            </w:pPr>
          </w:p>
        </w:tc>
      </w:tr>
      <w:tr w:rsidR="00E56343" w:rsidRPr="00B76779" w14:paraId="46E3BBD2" w14:textId="77777777" w:rsidTr="00C541AF">
        <w:trPr>
          <w:cantSplit/>
          <w:trHeight w:val="470"/>
        </w:trPr>
        <w:tc>
          <w:tcPr>
            <w:tcW w:w="430" w:type="dxa"/>
            <w:gridSpan w:val="2"/>
            <w:tcBorders>
              <w:top w:val="nil"/>
              <w:bottom w:val="nil"/>
            </w:tcBorders>
            <w:vAlign w:val="center"/>
          </w:tcPr>
          <w:p w14:paraId="4A134F84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  <w:sz w:val="20"/>
                <w:szCs w:val="20"/>
              </w:rPr>
            </w:pPr>
            <w:r w:rsidRPr="00B76779">
              <w:rPr>
                <w:rFonts w:ascii="Titillium Web" w:hAnsi="Titillium Web" w:cs="Tahoma"/>
                <w:sz w:val="20"/>
                <w:szCs w:val="20"/>
              </w:rPr>
              <w:lastRenderedPageBreak/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B76779">
              <w:rPr>
                <w:rFonts w:ascii="Titillium Web" w:hAnsi="Titillium Web"/>
              </w:rPr>
              <w:instrText xml:space="preserve"> FORMCHECKBOX </w:instrText>
            </w:r>
            <w:r w:rsidR="00D56F9B">
              <w:rPr>
                <w:rFonts w:ascii="Titillium Web" w:hAnsi="Titillium Web" w:cs="Tahoma"/>
                <w:sz w:val="20"/>
                <w:szCs w:val="20"/>
              </w:rPr>
            </w:r>
            <w:r w:rsidR="00D56F9B">
              <w:rPr>
                <w:rFonts w:ascii="Titillium Web" w:hAnsi="Titillium Web" w:cs="Tahoma"/>
                <w:sz w:val="20"/>
                <w:szCs w:val="20"/>
              </w:rPr>
              <w:fldChar w:fldCharType="separate"/>
            </w:r>
            <w:r w:rsidRPr="00B76779">
              <w:rPr>
                <w:rFonts w:ascii="Titillium Web" w:hAnsi="Titillium Web" w:cs="Tahoma"/>
                <w:sz w:val="20"/>
                <w:szCs w:val="20"/>
              </w:rPr>
              <w:fldChar w:fldCharType="end"/>
            </w:r>
          </w:p>
        </w:tc>
        <w:tc>
          <w:tcPr>
            <w:tcW w:w="2700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61DE5E3B" w14:textId="77777777" w:rsidR="00E56343" w:rsidRPr="00B76779" w:rsidRDefault="00E56343" w:rsidP="00C541AF">
            <w:pPr>
              <w:spacing w:before="60" w:after="60"/>
              <w:ind w:left="110" w:hanging="11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- mandatario capogruppo di:</w:t>
            </w:r>
          </w:p>
        </w:tc>
        <w:tc>
          <w:tcPr>
            <w:tcW w:w="72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tbl>
            <w:tblPr>
              <w:tblW w:w="10150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430"/>
              <w:gridCol w:w="9720"/>
            </w:tblGrid>
            <w:tr w:rsidR="00E56343" w:rsidRPr="00B76779" w14:paraId="78A3F51C" w14:textId="77777777" w:rsidTr="00C541AF">
              <w:trPr>
                <w:trHeight w:val="362"/>
              </w:trPr>
              <w:tc>
                <w:tcPr>
                  <w:tcW w:w="430" w:type="dxa"/>
                  <w:vAlign w:val="center"/>
                </w:tcPr>
                <w:p w14:paraId="2AD1F120" w14:textId="77777777" w:rsidR="00E56343" w:rsidRPr="00B76779" w:rsidRDefault="00E56343" w:rsidP="00C541AF">
                  <w:pPr>
                    <w:pStyle w:val="Testonotaapidipagina"/>
                    <w:spacing w:before="60" w:after="60"/>
                    <w:rPr>
                      <w:rFonts w:ascii="Titillium Web" w:hAnsi="Titillium Web"/>
                      <w:sz w:val="24"/>
                    </w:rPr>
                  </w:pPr>
                  <w:r w:rsidRPr="00B76779">
                    <w:rPr>
                      <w:rFonts w:ascii="Titillium Web" w:hAnsi="Titillium Web"/>
                      <w:sz w:val="24"/>
                    </w:rPr>
                    <w:fldChar w:fldCharType="begin">
                      <w:ffData>
                        <w:name w:val="Controllo3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 w:rsidRPr="00B76779">
                    <w:rPr>
                      <w:rFonts w:ascii="Titillium Web" w:hAnsi="Titillium Web"/>
                      <w:sz w:val="24"/>
                    </w:rPr>
                    <w:instrText xml:space="preserve"> FORMCHECKBOX </w:instrText>
                  </w:r>
                  <w:r w:rsidR="00D56F9B">
                    <w:rPr>
                      <w:rFonts w:ascii="Titillium Web" w:hAnsi="Titillium Web"/>
                      <w:sz w:val="24"/>
                    </w:rPr>
                  </w:r>
                  <w:r w:rsidR="00D56F9B">
                    <w:rPr>
                      <w:rFonts w:ascii="Titillium Web" w:hAnsi="Titillium Web"/>
                      <w:sz w:val="24"/>
                    </w:rPr>
                    <w:fldChar w:fldCharType="separate"/>
                  </w:r>
                  <w:r w:rsidRPr="00B76779">
                    <w:rPr>
                      <w:rFonts w:ascii="Titillium Web" w:hAnsi="Titillium Web"/>
                      <w:sz w:val="24"/>
                    </w:rPr>
                    <w:fldChar w:fldCharType="end"/>
                  </w:r>
                </w:p>
              </w:tc>
              <w:tc>
                <w:tcPr>
                  <w:tcW w:w="9720" w:type="dxa"/>
                </w:tcPr>
                <w:p w14:paraId="531C1D7C" w14:textId="77777777" w:rsidR="00E56343" w:rsidRPr="00B76779" w:rsidRDefault="00E56343" w:rsidP="00C541AF">
                  <w:pPr>
                    <w:spacing w:before="40" w:after="40"/>
                    <w:rPr>
                      <w:rFonts w:ascii="Titillium Web" w:hAnsi="Titillium Web"/>
                    </w:rPr>
                  </w:pPr>
                  <w:r w:rsidRPr="00B76779">
                    <w:rPr>
                      <w:rFonts w:ascii="Titillium Web" w:hAnsi="Titillium Web"/>
                    </w:rPr>
                    <w:t>- RTI costituito;</w:t>
                  </w:r>
                </w:p>
              </w:tc>
            </w:tr>
            <w:tr w:rsidR="00E56343" w:rsidRPr="00B76779" w14:paraId="451EB367" w14:textId="77777777" w:rsidTr="00C541AF">
              <w:trPr>
                <w:trHeight w:val="378"/>
              </w:trPr>
              <w:tc>
                <w:tcPr>
                  <w:tcW w:w="430" w:type="dxa"/>
                  <w:vAlign w:val="center"/>
                </w:tcPr>
                <w:p w14:paraId="44FF35EC" w14:textId="77777777" w:rsidR="00E56343" w:rsidRPr="00B76779" w:rsidRDefault="00E56343" w:rsidP="00C541AF">
                  <w:pPr>
                    <w:pStyle w:val="Testonotaapidipagina"/>
                    <w:spacing w:before="60" w:after="60"/>
                    <w:rPr>
                      <w:rFonts w:ascii="Titillium Web" w:hAnsi="Titillium Web"/>
                      <w:sz w:val="24"/>
                    </w:rPr>
                  </w:pPr>
                  <w:r w:rsidRPr="00B76779">
                    <w:rPr>
                      <w:rFonts w:ascii="Titillium Web" w:hAnsi="Titillium Web"/>
                      <w:sz w:val="24"/>
                    </w:rPr>
                    <w:fldChar w:fldCharType="begin">
                      <w:ffData>
                        <w:name w:val="Controllo3"/>
                        <w:enabled/>
                        <w:calcOnExit w:val="0"/>
                        <w:checkBox>
                          <w:sizeAuto/>
                          <w:default w:val="0"/>
                          <w:checked w:val="0"/>
                        </w:checkBox>
                      </w:ffData>
                    </w:fldChar>
                  </w:r>
                  <w:r w:rsidRPr="00B76779">
                    <w:rPr>
                      <w:rFonts w:ascii="Titillium Web" w:hAnsi="Titillium Web"/>
                      <w:sz w:val="24"/>
                    </w:rPr>
                    <w:instrText xml:space="preserve"> FORMCHECKBOX </w:instrText>
                  </w:r>
                  <w:r w:rsidR="00D56F9B">
                    <w:rPr>
                      <w:rFonts w:ascii="Titillium Web" w:hAnsi="Titillium Web"/>
                      <w:sz w:val="24"/>
                    </w:rPr>
                  </w:r>
                  <w:r w:rsidR="00D56F9B">
                    <w:rPr>
                      <w:rFonts w:ascii="Titillium Web" w:hAnsi="Titillium Web"/>
                      <w:sz w:val="24"/>
                    </w:rPr>
                    <w:fldChar w:fldCharType="separate"/>
                  </w:r>
                  <w:r w:rsidRPr="00B76779">
                    <w:rPr>
                      <w:rFonts w:ascii="Titillium Web" w:hAnsi="Titillium Web"/>
                      <w:sz w:val="24"/>
                    </w:rPr>
                    <w:fldChar w:fldCharType="end"/>
                  </w:r>
                </w:p>
              </w:tc>
              <w:tc>
                <w:tcPr>
                  <w:tcW w:w="9720" w:type="dxa"/>
                </w:tcPr>
                <w:p w14:paraId="0DC4773A" w14:textId="77777777" w:rsidR="00E56343" w:rsidRPr="00B76779" w:rsidRDefault="00E56343" w:rsidP="00C541AF">
                  <w:pPr>
                    <w:spacing w:before="40" w:after="40"/>
                    <w:rPr>
                      <w:rFonts w:ascii="Titillium Web" w:hAnsi="Titillium Web"/>
                      <w:b/>
                    </w:rPr>
                  </w:pPr>
                  <w:r w:rsidRPr="00B76779">
                    <w:rPr>
                      <w:rFonts w:ascii="Titillium Web" w:hAnsi="Titillium Web"/>
                    </w:rPr>
                    <w:t>- RTI costituendo;</w:t>
                  </w:r>
                </w:p>
              </w:tc>
            </w:tr>
            <w:tr w:rsidR="00E56343" w:rsidRPr="00B76779" w14:paraId="16CEBF12" w14:textId="77777777" w:rsidTr="00C541AF">
              <w:trPr>
                <w:trHeight w:val="362"/>
              </w:trPr>
              <w:tc>
                <w:tcPr>
                  <w:tcW w:w="430" w:type="dxa"/>
                  <w:vAlign w:val="center"/>
                </w:tcPr>
                <w:p w14:paraId="45D54D43" w14:textId="77777777" w:rsidR="00E56343" w:rsidRPr="00B76779" w:rsidRDefault="00E56343" w:rsidP="00C541AF">
                  <w:pPr>
                    <w:pStyle w:val="Testonotaapidipagina"/>
                    <w:spacing w:before="60" w:after="60"/>
                    <w:rPr>
                      <w:rFonts w:ascii="Titillium Web" w:hAnsi="Titillium Web"/>
                      <w:sz w:val="24"/>
                    </w:rPr>
                  </w:pPr>
                </w:p>
              </w:tc>
              <w:tc>
                <w:tcPr>
                  <w:tcW w:w="9720" w:type="dxa"/>
                </w:tcPr>
                <w:p w14:paraId="2301CAD3" w14:textId="77777777" w:rsidR="00E56343" w:rsidRPr="00B76779" w:rsidRDefault="00E56343" w:rsidP="00C541AF">
                  <w:pPr>
                    <w:spacing w:before="40" w:after="40"/>
                    <w:rPr>
                      <w:rFonts w:ascii="Titillium Web" w:hAnsi="Titillium Web"/>
                    </w:rPr>
                  </w:pPr>
                </w:p>
              </w:tc>
            </w:tr>
          </w:tbl>
          <w:p w14:paraId="1484D4C8" w14:textId="77777777" w:rsidR="00E56343" w:rsidRPr="00B76779" w:rsidRDefault="00E56343" w:rsidP="00C541AF">
            <w:pPr>
              <w:spacing w:line="276" w:lineRule="auto"/>
              <w:jc w:val="both"/>
              <w:rPr>
                <w:rFonts w:ascii="Titillium Web" w:hAnsi="Titillium Web"/>
              </w:rPr>
            </w:pPr>
          </w:p>
        </w:tc>
      </w:tr>
      <w:tr w:rsidR="00E56343" w:rsidRPr="00B76779" w14:paraId="6B580604" w14:textId="77777777" w:rsidTr="00C541AF">
        <w:trPr>
          <w:cantSplit/>
          <w:trHeight w:val="725"/>
        </w:trPr>
        <w:tc>
          <w:tcPr>
            <w:tcW w:w="430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14:paraId="29A945DA" w14:textId="77777777" w:rsidR="00E56343" w:rsidRPr="00B76779" w:rsidRDefault="00E56343" w:rsidP="00C541AF">
            <w:pPr>
              <w:spacing w:before="60" w:after="60"/>
              <w:rPr>
                <w:rFonts w:ascii="Titillium Web" w:hAnsi="Titillium Web" w:cs="Tahoma"/>
              </w:rPr>
            </w:pPr>
            <w:r w:rsidRPr="00B76779">
              <w:rPr>
                <w:rFonts w:ascii="Titillium Web" w:hAnsi="Titillium Web" w:cs="Tahoma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B76779">
              <w:rPr>
                <w:rFonts w:ascii="Titillium Web" w:hAnsi="Titillium Web"/>
              </w:rPr>
              <w:instrText xml:space="preserve"> FORMCHECKBOX </w:instrText>
            </w:r>
            <w:r w:rsidR="00D56F9B">
              <w:rPr>
                <w:rFonts w:ascii="Titillium Web" w:hAnsi="Titillium Web" w:cs="Tahoma"/>
              </w:rPr>
            </w:r>
            <w:r w:rsidR="00D56F9B">
              <w:rPr>
                <w:rFonts w:ascii="Titillium Web" w:hAnsi="Titillium Web" w:cs="Tahoma"/>
              </w:rPr>
              <w:fldChar w:fldCharType="separate"/>
            </w:r>
            <w:r w:rsidRPr="00B76779">
              <w:rPr>
                <w:rFonts w:ascii="Titillium Web" w:hAnsi="Titillium Web" w:cs="Tahoma"/>
              </w:rPr>
              <w:fldChar w:fldCharType="end"/>
            </w:r>
          </w:p>
        </w:tc>
        <w:tc>
          <w:tcPr>
            <w:tcW w:w="2700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E97883" w14:textId="77777777" w:rsidR="00E56343" w:rsidRPr="00B76779" w:rsidRDefault="00E56343" w:rsidP="00C541AF">
            <w:pPr>
              <w:spacing w:before="60" w:after="60"/>
              <w:ind w:left="110" w:hanging="11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- mandante in:</w:t>
            </w:r>
          </w:p>
        </w:tc>
        <w:tc>
          <w:tcPr>
            <w:tcW w:w="7288" w:type="dxa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60C11BE5" w14:textId="77777777" w:rsidR="00E56343" w:rsidRPr="00B76779" w:rsidRDefault="00E56343" w:rsidP="00C541AF">
            <w:pPr>
              <w:snapToGrid w:val="0"/>
              <w:spacing w:before="60" w:after="60"/>
              <w:ind w:left="110" w:hanging="110"/>
              <w:rPr>
                <w:rFonts w:ascii="Titillium Web" w:hAnsi="Titillium Web"/>
                <w:sz w:val="20"/>
                <w:szCs w:val="20"/>
              </w:rPr>
            </w:pPr>
          </w:p>
        </w:tc>
      </w:tr>
      <w:tr w:rsidR="00E56343" w:rsidRPr="00B76779" w14:paraId="2E8B3DF1" w14:textId="77777777" w:rsidTr="00C541AF">
        <w:trPr>
          <w:trHeight w:val="378"/>
        </w:trPr>
        <w:tc>
          <w:tcPr>
            <w:tcW w:w="430" w:type="dxa"/>
            <w:gridSpan w:val="2"/>
            <w:vAlign w:val="center"/>
          </w:tcPr>
          <w:p w14:paraId="2AEBC1E3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Cs w:val="22"/>
              </w:rPr>
            </w:pPr>
          </w:p>
        </w:tc>
        <w:tc>
          <w:tcPr>
            <w:tcW w:w="9988" w:type="dxa"/>
            <w:gridSpan w:val="2"/>
            <w:vAlign w:val="center"/>
          </w:tcPr>
          <w:p w14:paraId="3179F3D0" w14:textId="77777777" w:rsidR="00E56343" w:rsidRPr="00B76779" w:rsidRDefault="00E56343" w:rsidP="00C541AF">
            <w:pPr>
              <w:ind w:right="-1471"/>
              <w:rPr>
                <w:rFonts w:ascii="Titillium Web" w:hAnsi="Titillium Web"/>
              </w:rPr>
            </w:pPr>
          </w:p>
        </w:tc>
      </w:tr>
      <w:tr w:rsidR="00E56343" w:rsidRPr="00B76779" w14:paraId="605F507E" w14:textId="77777777" w:rsidTr="00C541AF">
        <w:trPr>
          <w:trHeight w:val="898"/>
        </w:trPr>
        <w:tc>
          <w:tcPr>
            <w:tcW w:w="160" w:type="dxa"/>
            <w:vAlign w:val="center"/>
          </w:tcPr>
          <w:p w14:paraId="2ED4160D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</w:tc>
        <w:tc>
          <w:tcPr>
            <w:tcW w:w="10258" w:type="dxa"/>
            <w:gridSpan w:val="3"/>
          </w:tcPr>
          <w:p w14:paraId="195EBFDA" w14:textId="77777777" w:rsidR="00E56343" w:rsidRPr="00B76779" w:rsidRDefault="00E56343" w:rsidP="00C541AF">
            <w:pPr>
              <w:spacing w:before="40" w:after="40"/>
              <w:ind w:left="360"/>
              <w:rPr>
                <w:rFonts w:ascii="Titillium Web" w:hAnsi="Titillium Web"/>
              </w:rPr>
            </w:pPr>
          </w:p>
          <w:p w14:paraId="62F2BA7A" w14:textId="77777777" w:rsidR="00E56343" w:rsidRPr="00B76779" w:rsidRDefault="00E56343" w:rsidP="00E45400">
            <w:pPr>
              <w:numPr>
                <w:ilvl w:val="0"/>
                <w:numId w:val="19"/>
              </w:numPr>
              <w:suppressAutoHyphens/>
              <w:spacing w:before="40" w:after="40" w:line="240" w:lineRule="auto"/>
              <w:ind w:left="-18" w:hanging="423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consorzio stabile; indica il/le consorziato/e per il/le quale/i concorre: </w:t>
            </w:r>
          </w:p>
          <w:p w14:paraId="14E8C193" w14:textId="77777777" w:rsidR="00E56343" w:rsidRPr="00B76779" w:rsidRDefault="00E56343" w:rsidP="00C541AF">
            <w:pPr>
              <w:spacing w:before="40" w:after="40"/>
              <w:ind w:left="137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__________________________________________________________________________________</w:t>
            </w:r>
          </w:p>
          <w:p w14:paraId="4056E36B" w14:textId="77777777" w:rsidR="00E56343" w:rsidRPr="00B76779" w:rsidRDefault="00E56343" w:rsidP="00C541AF">
            <w:pPr>
              <w:spacing w:before="40" w:after="40"/>
              <w:ind w:left="137"/>
              <w:rPr>
                <w:rFonts w:ascii="Titillium Web" w:hAnsi="Titillium Web"/>
              </w:rPr>
            </w:pPr>
          </w:p>
        </w:tc>
      </w:tr>
      <w:tr w:rsidR="00E56343" w:rsidRPr="00B76779" w14:paraId="62299AD3" w14:textId="77777777" w:rsidTr="00C541AF">
        <w:trPr>
          <w:trHeight w:val="3166"/>
        </w:trPr>
        <w:tc>
          <w:tcPr>
            <w:tcW w:w="160" w:type="dxa"/>
            <w:vAlign w:val="center"/>
          </w:tcPr>
          <w:p w14:paraId="439FDCB2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  <w:p w14:paraId="66E27A38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  <w:p w14:paraId="1977A338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  <w:p w14:paraId="1DBD4BE6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  <w:p w14:paraId="02158502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  <w:p w14:paraId="0E9C5806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</w:tc>
        <w:tc>
          <w:tcPr>
            <w:tcW w:w="10258" w:type="dxa"/>
            <w:gridSpan w:val="3"/>
          </w:tcPr>
          <w:p w14:paraId="1EE99DCC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consorzio stabile in forma di società consortile; indica il/le consorziato/e per il/le quale/i concorre:  </w:t>
            </w:r>
          </w:p>
          <w:p w14:paraId="03576DC2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 xml:space="preserve"> ___________________________________________________________________________________</w:t>
            </w:r>
          </w:p>
          <w:p w14:paraId="4C1A6C5D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</w:p>
          <w:p w14:paraId="2CBC112A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consorzio tra società cooperative di produzione e lavoro; indica il/le consorziato/e per il/le quale/i concorre:  </w:t>
            </w:r>
          </w:p>
          <w:p w14:paraId="45EB48E1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____________________________________________________________________________________</w:t>
            </w:r>
          </w:p>
          <w:p w14:paraId="6E57CAA9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</w:p>
          <w:p w14:paraId="390696F4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 consorzio tra imprese artigiane; indica il/le consorziato/e per il/le quale/i concorre:  </w:t>
            </w:r>
          </w:p>
          <w:p w14:paraId="4CD9D54C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t>____________________________________________________________________________________</w:t>
            </w:r>
          </w:p>
          <w:p w14:paraId="5BD8A976" w14:textId="77777777" w:rsidR="00E56343" w:rsidRPr="00B76779" w:rsidRDefault="00E56343" w:rsidP="00C541AF">
            <w:pPr>
              <w:spacing w:before="40" w:after="40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 consorzio ordinario ex art. 2602 c.c.</w:t>
            </w:r>
          </w:p>
          <w:p w14:paraId="21EA0071" w14:textId="77777777" w:rsidR="00E56343" w:rsidRPr="00B76779" w:rsidRDefault="00E56343" w:rsidP="00C541AF">
            <w:pPr>
              <w:spacing w:before="40" w:after="40" w:line="360" w:lineRule="auto"/>
              <w:rPr>
                <w:rFonts w:ascii="Titillium Web" w:hAnsi="Titillium Web"/>
              </w:rPr>
            </w:pPr>
          </w:p>
          <w:p w14:paraId="291FAA19" w14:textId="77777777" w:rsidR="00E56343" w:rsidRPr="00B76779" w:rsidRDefault="00E56343" w:rsidP="00C541AF">
            <w:pPr>
              <w:spacing w:before="40" w:after="40" w:line="360" w:lineRule="auto"/>
              <w:rPr>
                <w:rFonts w:ascii="Titillium Web" w:hAnsi="Titillium Web"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 consorzio ordinario ex art. 2602 c.c. in forma di società consortile;</w:t>
            </w:r>
          </w:p>
          <w:p w14:paraId="3ECD39A7" w14:textId="77777777" w:rsidR="00E56343" w:rsidRPr="00B76779" w:rsidRDefault="00E56343" w:rsidP="00C541AF">
            <w:pPr>
              <w:spacing w:before="40" w:after="40" w:line="360" w:lineRule="auto"/>
              <w:rPr>
                <w:rFonts w:ascii="Titillium Web" w:hAnsi="Titillium Web"/>
                <w:b/>
              </w:rPr>
            </w:pPr>
            <w:r w:rsidRPr="00B76779">
              <w:rPr>
                <w:rFonts w:ascii="Titillium Web" w:hAnsi="Titillium Web"/>
              </w:rPr>
              <w:sym w:font="Wingdings" w:char="F0A8"/>
            </w:r>
            <w:r w:rsidRPr="00B76779">
              <w:rPr>
                <w:rFonts w:ascii="Titillium Web" w:hAnsi="Titillium Web"/>
              </w:rPr>
              <w:t xml:space="preserve"> -  gruppo europeo di interesse economico (GEIE)/ Altro ___________________________________________________________________________________; </w:t>
            </w:r>
          </w:p>
        </w:tc>
      </w:tr>
      <w:tr w:rsidR="00E56343" w:rsidRPr="00B76779" w14:paraId="774A6707" w14:textId="77777777" w:rsidTr="00C541AF">
        <w:trPr>
          <w:trHeight w:val="1103"/>
        </w:trPr>
        <w:tc>
          <w:tcPr>
            <w:tcW w:w="160" w:type="dxa"/>
            <w:vAlign w:val="center"/>
          </w:tcPr>
          <w:p w14:paraId="712584B7" w14:textId="77777777" w:rsidR="00E56343" w:rsidRPr="00B76779" w:rsidRDefault="00E56343" w:rsidP="00C541AF">
            <w:pPr>
              <w:pStyle w:val="Testonotaapidipagina"/>
              <w:spacing w:before="60" w:after="60"/>
              <w:rPr>
                <w:rFonts w:ascii="Titillium Web" w:hAnsi="Titillium Web" w:cs="Tahoma"/>
                <w:sz w:val="24"/>
              </w:rPr>
            </w:pPr>
          </w:p>
        </w:tc>
        <w:tc>
          <w:tcPr>
            <w:tcW w:w="10258" w:type="dxa"/>
            <w:gridSpan w:val="3"/>
          </w:tcPr>
          <w:p w14:paraId="4761482E" w14:textId="77777777" w:rsidR="00E56343" w:rsidRPr="00B76779" w:rsidRDefault="00E56343" w:rsidP="00C541AF">
            <w:pPr>
              <w:tabs>
                <w:tab w:val="left" w:pos="4163"/>
              </w:tabs>
              <w:spacing w:before="40" w:after="40"/>
              <w:rPr>
                <w:rFonts w:ascii="Titillium Web" w:hAnsi="Titillium Web"/>
                <w:i/>
              </w:rPr>
            </w:pPr>
          </w:p>
          <w:p w14:paraId="7A1AF588" w14:textId="77777777" w:rsidR="00E56343" w:rsidRPr="00B76779" w:rsidRDefault="00E56343" w:rsidP="00C541AF">
            <w:pPr>
              <w:tabs>
                <w:tab w:val="left" w:pos="4163"/>
              </w:tabs>
              <w:spacing w:before="40" w:after="40"/>
              <w:jc w:val="both"/>
              <w:rPr>
                <w:rFonts w:ascii="Titillium Web" w:hAnsi="Titillium Web"/>
                <w:i/>
              </w:rPr>
            </w:pPr>
            <w:r w:rsidRPr="00B76779">
              <w:rPr>
                <w:rFonts w:ascii="Titillium Web" w:hAnsi="Titillium Web"/>
                <w:i/>
              </w:rPr>
              <w:t xml:space="preserve">Consapevole delle sanzioni penali previste per le ipotesi di falsità in atti e dichiarazioni mendaci, nonché della decadenza dai benefici eventualmente conseguiti per effetto del provvedimento emanato sulla base della dichiarazione non veritiera (artt. 75 e 76 del D.P.R. 445/2000 e s.m.i.) sotto la propria responsabilità  </w:t>
            </w:r>
          </w:p>
        </w:tc>
      </w:tr>
    </w:tbl>
    <w:p w14:paraId="7C5F64DC" w14:textId="77777777" w:rsidR="00E56343" w:rsidRPr="00B76779" w:rsidRDefault="00E56343" w:rsidP="00E56343">
      <w:pPr>
        <w:pStyle w:val="regolamento"/>
        <w:rPr>
          <w:rFonts w:ascii="Titillium Web" w:hAnsi="Titillium Web" w:cs="Times New Roman"/>
          <w:sz w:val="24"/>
        </w:rPr>
      </w:pPr>
    </w:p>
    <w:p w14:paraId="72AD4CB9" w14:textId="77777777" w:rsidR="00E56343" w:rsidRPr="00B76779" w:rsidRDefault="00E56343" w:rsidP="00E56343">
      <w:pPr>
        <w:jc w:val="both"/>
        <w:rPr>
          <w:rFonts w:ascii="Titillium Web" w:hAnsi="Titillium Web"/>
        </w:rPr>
      </w:pPr>
    </w:p>
    <w:p w14:paraId="7D653855" w14:textId="77777777" w:rsidR="00E56343" w:rsidRPr="00B76779" w:rsidRDefault="00E56343" w:rsidP="00E56343">
      <w:pPr>
        <w:pStyle w:val="regolamento"/>
        <w:widowControl/>
        <w:jc w:val="left"/>
        <w:rPr>
          <w:rFonts w:ascii="Titillium Web" w:hAnsi="Titillium Web" w:cs="Times New Roman"/>
          <w:iCs/>
          <w:sz w:val="18"/>
          <w:vertAlign w:val="superscript"/>
        </w:rPr>
      </w:pPr>
      <w:r w:rsidRPr="00B76779">
        <w:rPr>
          <w:rFonts w:ascii="Titillium Web" w:hAnsi="Titillium Web" w:cs="Times New Roman"/>
        </w:rPr>
        <w:t xml:space="preserve">  Data____________</w:t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</w:r>
      <w:r w:rsidRPr="00B76779">
        <w:rPr>
          <w:rFonts w:ascii="Titillium Web" w:hAnsi="Titillium Web" w:cs="Times New Roman"/>
        </w:rPr>
        <w:tab/>
        <w:t xml:space="preserve">                                                             FIRMA    </w:t>
      </w:r>
      <w:r w:rsidRPr="00B76779">
        <w:rPr>
          <w:rFonts w:ascii="Titillium Web" w:hAnsi="Titillium Web" w:cs="Times New Roman"/>
          <w:iCs/>
          <w:sz w:val="18"/>
        </w:rPr>
        <w:t xml:space="preserve"> </w:t>
      </w:r>
    </w:p>
    <w:p w14:paraId="2F2F2112" w14:textId="77777777" w:rsidR="00E56343" w:rsidRPr="00B76779" w:rsidRDefault="00E56343" w:rsidP="00E56343">
      <w:pPr>
        <w:pStyle w:val="regolamento"/>
        <w:widowControl/>
        <w:jc w:val="right"/>
        <w:rPr>
          <w:rFonts w:ascii="Titillium Web" w:hAnsi="Titillium Web" w:cs="Times New Roman"/>
          <w:iCs/>
          <w:sz w:val="18"/>
          <w:vertAlign w:val="superscript"/>
        </w:rPr>
      </w:pPr>
    </w:p>
    <w:p w14:paraId="3E1483AF" w14:textId="77777777" w:rsidR="00E56343" w:rsidRPr="00B76779" w:rsidRDefault="00E56343" w:rsidP="00E56343">
      <w:pPr>
        <w:pStyle w:val="regolamento"/>
        <w:widowControl/>
        <w:jc w:val="right"/>
        <w:rPr>
          <w:rFonts w:ascii="Titillium Web" w:hAnsi="Titillium Web" w:cs="Times New Roman"/>
          <w:iCs/>
          <w:sz w:val="18"/>
          <w:vertAlign w:val="superscript"/>
        </w:rPr>
      </w:pP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  <w:t>___________________________________________________________</w:t>
      </w:r>
    </w:p>
    <w:p w14:paraId="340CA9BD" w14:textId="77777777" w:rsidR="00E56343" w:rsidRPr="00B76779" w:rsidRDefault="00E56343" w:rsidP="00E56343">
      <w:pPr>
        <w:pStyle w:val="regolamento"/>
        <w:widowControl/>
        <w:pBdr>
          <w:bottom w:val="single" w:sz="12" w:space="1" w:color="auto"/>
        </w:pBdr>
        <w:rPr>
          <w:rFonts w:ascii="Titillium Web" w:hAnsi="Titillium Web" w:cs="Times New Roman"/>
          <w:iCs/>
          <w:sz w:val="18"/>
          <w:vertAlign w:val="superscript"/>
        </w:rPr>
      </w:pPr>
    </w:p>
    <w:p w14:paraId="64D89757" w14:textId="77777777" w:rsidR="00E56343" w:rsidRPr="00B76779" w:rsidRDefault="00E56343" w:rsidP="00E56343">
      <w:pPr>
        <w:pStyle w:val="regolamento"/>
        <w:widowControl/>
        <w:pBdr>
          <w:bottom w:val="single" w:sz="12" w:space="1" w:color="auto"/>
        </w:pBdr>
        <w:rPr>
          <w:rFonts w:ascii="Titillium Web" w:hAnsi="Titillium Web" w:cs="Times New Roman"/>
          <w:iCs/>
          <w:sz w:val="18"/>
          <w:vertAlign w:val="superscript"/>
        </w:rPr>
      </w:pPr>
    </w:p>
    <w:p w14:paraId="6432E315" w14:textId="77777777" w:rsidR="00E56343" w:rsidRPr="00B76779" w:rsidRDefault="00E56343" w:rsidP="00E56343">
      <w:pPr>
        <w:pStyle w:val="regolamento"/>
        <w:widowControl/>
        <w:pBdr>
          <w:bottom w:val="single" w:sz="12" w:space="1" w:color="auto"/>
        </w:pBdr>
        <w:rPr>
          <w:rFonts w:ascii="Titillium Web" w:hAnsi="Titillium Web" w:cs="Times New Roman"/>
          <w:iCs/>
          <w:sz w:val="18"/>
          <w:vertAlign w:val="superscript"/>
        </w:rPr>
      </w:pP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  <w:r w:rsidRPr="00B76779">
        <w:rPr>
          <w:rFonts w:ascii="Titillium Web" w:hAnsi="Titillium Web" w:cs="Times New Roman"/>
          <w:iCs/>
          <w:sz w:val="18"/>
          <w:vertAlign w:val="superscript"/>
        </w:rPr>
        <w:tab/>
      </w:r>
    </w:p>
    <w:p w14:paraId="0F3E8DD9" w14:textId="77777777" w:rsidR="00E56343" w:rsidRPr="00B76779" w:rsidRDefault="00E56343" w:rsidP="00E56343">
      <w:pPr>
        <w:autoSpaceDE w:val="0"/>
        <w:autoSpaceDN w:val="0"/>
        <w:adjustRightInd w:val="0"/>
        <w:jc w:val="both"/>
        <w:rPr>
          <w:rFonts w:ascii="Titillium Web" w:hAnsi="Titillium Web"/>
          <w:i/>
          <w:sz w:val="18"/>
          <w:szCs w:val="18"/>
        </w:rPr>
      </w:pPr>
      <w:r w:rsidRPr="00B76779">
        <w:rPr>
          <w:rFonts w:ascii="Titillium Web" w:hAnsi="Titillium Web"/>
          <w:i/>
          <w:sz w:val="18"/>
          <w:szCs w:val="18"/>
        </w:rPr>
        <w:t>Dichiarano di essere in formati di quanto segue:</w:t>
      </w:r>
    </w:p>
    <w:p w14:paraId="6DD482EA" w14:textId="77777777" w:rsidR="00E56343" w:rsidRPr="00B76779" w:rsidRDefault="00E56343" w:rsidP="00E56343">
      <w:pPr>
        <w:autoSpaceDE w:val="0"/>
        <w:autoSpaceDN w:val="0"/>
        <w:adjustRightInd w:val="0"/>
        <w:jc w:val="both"/>
        <w:rPr>
          <w:rFonts w:ascii="Titillium Web" w:hAnsi="Titillium Web"/>
          <w:i/>
          <w:sz w:val="18"/>
          <w:szCs w:val="18"/>
        </w:rPr>
      </w:pPr>
      <w:r w:rsidRPr="00B76779">
        <w:rPr>
          <w:rFonts w:ascii="Titillium Web" w:hAnsi="Titillium Web"/>
          <w:i/>
          <w:sz w:val="18"/>
          <w:szCs w:val="18"/>
        </w:rPr>
        <w:t xml:space="preserve">Informativa ai sensi dell’art. 13 del Regolamento (UE) 679/2016 recante norme sul trattamento dei dati personali. </w:t>
      </w:r>
    </w:p>
    <w:p w14:paraId="0CAF36FC" w14:textId="77777777" w:rsidR="00E56343" w:rsidRPr="00B76779" w:rsidRDefault="00E56343" w:rsidP="00E56343">
      <w:pPr>
        <w:autoSpaceDE w:val="0"/>
        <w:autoSpaceDN w:val="0"/>
        <w:adjustRightInd w:val="0"/>
        <w:jc w:val="both"/>
        <w:rPr>
          <w:rFonts w:ascii="Titillium Web" w:hAnsi="Titillium Web"/>
          <w:i/>
          <w:sz w:val="18"/>
          <w:szCs w:val="18"/>
        </w:rPr>
      </w:pPr>
      <w:r w:rsidRPr="00B76779">
        <w:rPr>
          <w:rFonts w:ascii="Titillium Web" w:hAnsi="Titillium Web"/>
          <w:i/>
          <w:sz w:val="18"/>
          <w:szCs w:val="18"/>
        </w:rPr>
        <w:t xml:space="preserve">I dati raccolti con il presente modulo sono trattati ai fini del procedimento per il quale vengono rilasciati e verranno utilizzati esclusivamente per tale scopo e comunque nell’ambito delle attività istituzionali dell’Università degli Studi di Napoli Federico II. Titolare del trattamento è l'Università, nelle persone del Rettore e del Direttore Generale, in relazione alle specifiche competenze. Esclusivamente per problematiche inerenti ad un trattamento non conforme ai propri dati personali, è possibile contattare il Titolare inviando una email al seguente indirizzo: ateneo@pec.unina.it; oppure al Responsabile della Protezione dei Dati: rpd@unina.it; PEC: rpd@pec.unina.it. Per qualsiasi altra istanza relativa al procedimento in questione è possibile inviare una pec a </w:t>
      </w:r>
      <w:hyperlink r:id="rId9" w:history="1">
        <w:r w:rsidRPr="00B76779">
          <w:rPr>
            <w:rStyle w:val="Collegamentoipertestuale"/>
            <w:rFonts w:ascii="Titillium Web" w:hAnsi="Titillium Web"/>
            <w:i/>
            <w:sz w:val="18"/>
            <w:szCs w:val="18"/>
          </w:rPr>
          <w:t>garecontratti-s@pec.unina.it</w:t>
        </w:r>
      </w:hyperlink>
      <w:r w:rsidRPr="00B76779">
        <w:rPr>
          <w:rFonts w:ascii="Titillium Web" w:hAnsi="Titillium Web"/>
          <w:i/>
          <w:sz w:val="18"/>
          <w:szCs w:val="18"/>
        </w:rPr>
        <w:t xml:space="preserve"> . Agli interessati competono i diritti di cui agli artt. 15-22 del Regolamento UE. Le informazioni complete, relative al trattamento dei dati personali raccolti, sono riportate sul sito dell’Ateneo: </w:t>
      </w:r>
      <w:hyperlink r:id="rId10" w:history="1">
        <w:r w:rsidRPr="00B76779">
          <w:rPr>
            <w:rFonts w:ascii="Titillium Web" w:hAnsi="Titillium Web"/>
            <w:sz w:val="18"/>
            <w:szCs w:val="18"/>
          </w:rPr>
          <w:t>http://www.unina.it/ateneo/statuto-e-normativa/privacy</w:t>
        </w:r>
      </w:hyperlink>
      <w:r w:rsidRPr="00B76779">
        <w:rPr>
          <w:rFonts w:ascii="Titillium Web" w:hAnsi="Titillium Web"/>
          <w:i/>
          <w:sz w:val="18"/>
          <w:szCs w:val="18"/>
        </w:rPr>
        <w:t xml:space="preserve">. </w:t>
      </w:r>
    </w:p>
    <w:p w14:paraId="38DD0B48" w14:textId="77777777" w:rsidR="00E56343" w:rsidRPr="00B76779" w:rsidRDefault="00E56343" w:rsidP="00E56343">
      <w:pPr>
        <w:autoSpaceDE w:val="0"/>
        <w:autoSpaceDN w:val="0"/>
        <w:adjustRightInd w:val="0"/>
        <w:jc w:val="both"/>
        <w:rPr>
          <w:rFonts w:ascii="Titillium Web" w:hAnsi="Titillium Web"/>
        </w:rPr>
      </w:pPr>
    </w:p>
    <w:p w14:paraId="6EB6133C" w14:textId="77777777" w:rsidR="0040087A" w:rsidRPr="00E56343" w:rsidRDefault="0040087A" w:rsidP="00E56343"/>
    <w:sectPr w:rsidR="0040087A" w:rsidRPr="00E56343" w:rsidSect="00E6693B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98C647" w14:textId="77777777" w:rsidR="00E6693B" w:rsidRDefault="00E6693B" w:rsidP="00C34F6F">
      <w:pPr>
        <w:spacing w:line="240" w:lineRule="auto"/>
      </w:pPr>
      <w:r>
        <w:separator/>
      </w:r>
    </w:p>
  </w:endnote>
  <w:endnote w:type="continuationSeparator" w:id="0">
    <w:p w14:paraId="74E236A2" w14:textId="77777777" w:rsidR="00E6693B" w:rsidRDefault="00E6693B" w:rsidP="00C34F6F">
      <w:pPr>
        <w:spacing w:line="240" w:lineRule="auto"/>
      </w:pPr>
      <w:r>
        <w:continuationSeparator/>
      </w:r>
    </w:p>
  </w:endnote>
  <w:endnote w:type="continuationNotice" w:id="1">
    <w:p w14:paraId="5BF3378D" w14:textId="77777777" w:rsidR="008C709B" w:rsidRDefault="008C709B">
      <w:pPr>
        <w:spacing w:line="240" w:lineRule="auto"/>
      </w:pPr>
    </w:p>
  </w:endnote>
  <w:endnote w:id="2">
    <w:p w14:paraId="1306A9AB" w14:textId="77777777" w:rsidR="00E56343" w:rsidRDefault="00E56343" w:rsidP="00E56343">
      <w:pPr>
        <w:pStyle w:val="Testonotadichiusura"/>
      </w:pPr>
    </w:p>
    <w:p w14:paraId="01A7B6CD" w14:textId="77777777" w:rsidR="00E56343" w:rsidRPr="00760A98" w:rsidRDefault="00E56343" w:rsidP="00E56343">
      <w:pPr>
        <w:pStyle w:val="Testonotadichiusura"/>
      </w:pPr>
      <w:r>
        <w:rPr>
          <w:rStyle w:val="Caratterenotadichiusura"/>
          <w:b/>
          <w:sz w:val="24"/>
          <w:szCs w:val="24"/>
        </w:rPr>
        <w:t>(i)</w:t>
      </w:r>
      <w:r>
        <w:rPr>
          <w:iCs/>
          <w:sz w:val="24"/>
          <w:szCs w:val="24"/>
        </w:rPr>
        <w:t xml:space="preserve"> </w:t>
      </w:r>
      <w:r w:rsidRPr="00601187">
        <w:t>Per le imprese artigiane la retribuzione del titolare si intende compresa nella percentuale minima necessaria. Per le imprese individuali e le società di persone il valore della retribuzione del titolare e dei soci è pari a cinque volte il valore della retribuzione convenzionale determinata ai fini della contribuzione INAIL.</w:t>
      </w:r>
    </w:p>
    <w:p w14:paraId="1A1C9A5C" w14:textId="77777777" w:rsidR="00E56343" w:rsidRPr="0036480A" w:rsidRDefault="00E56343" w:rsidP="00E56343">
      <w:pPr>
        <w:pStyle w:val="Testonotadichiusura"/>
      </w:pPr>
    </w:p>
  </w:endnote>
  <w:endnote w:id="3">
    <w:p w14:paraId="565A84A0" w14:textId="77777777" w:rsidR="00E56343" w:rsidRPr="0062327B" w:rsidRDefault="00E56343" w:rsidP="00E56343">
      <w:pPr>
        <w:pStyle w:val="Testonotadichiusura"/>
        <w:rPr>
          <w:sz w:val="16"/>
          <w:szCs w:val="16"/>
        </w:rPr>
      </w:pPr>
      <w:r w:rsidRPr="0062327B">
        <w:rPr>
          <w:rStyle w:val="Caratterenotadichiusura"/>
          <w:b/>
          <w:sz w:val="16"/>
          <w:szCs w:val="16"/>
        </w:rPr>
        <w:t>II</w:t>
      </w:r>
      <w:r w:rsidRPr="0062327B">
        <w:rPr>
          <w:sz w:val="16"/>
          <w:szCs w:val="16"/>
        </w:rPr>
        <w:t xml:space="preserve"> Barrare una delle ipotesi considerate.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2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9E9C93A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3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ECDD3B4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75230" w14:textId="77777777" w:rsidR="00E6693B" w:rsidRDefault="00E6693B" w:rsidP="00E0377D">
      <w:pPr>
        <w:spacing w:before="180" w:line="240" w:lineRule="auto"/>
      </w:pPr>
      <w:r>
        <w:separator/>
      </w:r>
    </w:p>
  </w:footnote>
  <w:footnote w:type="continuationSeparator" w:id="0">
    <w:p w14:paraId="26A112E3" w14:textId="77777777" w:rsidR="00E6693B" w:rsidRDefault="00E6693B" w:rsidP="00C34F6F">
      <w:pPr>
        <w:spacing w:line="240" w:lineRule="auto"/>
      </w:pPr>
      <w:r>
        <w:continuationSeparator/>
      </w:r>
    </w:p>
  </w:footnote>
  <w:footnote w:type="continuationNotice" w:id="1">
    <w:p w14:paraId="3A75375B" w14:textId="77777777" w:rsidR="008C709B" w:rsidRDefault="008C709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66F8F66C" wp14:editId="69C4D8FE">
              <wp:simplePos x="0" y="0"/>
              <wp:positionH relativeFrom="column">
                <wp:posOffset>-574040</wp:posOffset>
              </wp:positionH>
              <wp:positionV relativeFrom="paragraph">
                <wp:posOffset>-303530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06" y="21130"/>
                  <wp:lineTo x="21506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20F2B58" id="Gruppo 12" o:spid="_x0000_s1026" style="position:absolute;margin-left:-45.2pt;margin-top:-23.9pt;width:606.65pt;height:92pt;z-index:251658240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6089E4D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2016573"/>
    <w:multiLevelType w:val="hybridMultilevel"/>
    <w:tmpl w:val="DD42B9DE"/>
    <w:lvl w:ilvl="0" w:tplc="E8721068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6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6"/>
  </w:num>
  <w:num w:numId="8" w16cid:durableId="216400998">
    <w:abstractNumId w:val="18"/>
  </w:num>
  <w:num w:numId="9" w16cid:durableId="1260522908">
    <w:abstractNumId w:val="12"/>
  </w:num>
  <w:num w:numId="10" w16cid:durableId="1004288033">
    <w:abstractNumId w:val="29"/>
  </w:num>
  <w:num w:numId="11" w16cid:durableId="1514490369">
    <w:abstractNumId w:val="25"/>
  </w:num>
  <w:num w:numId="12" w16cid:durableId="1930774415">
    <w:abstractNumId w:val="15"/>
  </w:num>
  <w:num w:numId="13" w16cid:durableId="842936709">
    <w:abstractNumId w:val="13"/>
  </w:num>
  <w:num w:numId="14" w16cid:durableId="1069770322">
    <w:abstractNumId w:val="19"/>
  </w:num>
  <w:num w:numId="15" w16cid:durableId="2020617926">
    <w:abstractNumId w:val="28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1429278123">
    <w:abstractNumId w:val="1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957CC"/>
    <w:rsid w:val="000F7EA7"/>
    <w:rsid w:val="001007DD"/>
    <w:rsid w:val="00112180"/>
    <w:rsid w:val="001176E7"/>
    <w:rsid w:val="00127E50"/>
    <w:rsid w:val="00133478"/>
    <w:rsid w:val="001524D1"/>
    <w:rsid w:val="00204830"/>
    <w:rsid w:val="002416FE"/>
    <w:rsid w:val="002460C8"/>
    <w:rsid w:val="00326388"/>
    <w:rsid w:val="00394290"/>
    <w:rsid w:val="0040087A"/>
    <w:rsid w:val="004E1B9C"/>
    <w:rsid w:val="005B41CD"/>
    <w:rsid w:val="00633302"/>
    <w:rsid w:val="00655DEB"/>
    <w:rsid w:val="00671C3A"/>
    <w:rsid w:val="006E6D5F"/>
    <w:rsid w:val="007249F2"/>
    <w:rsid w:val="00743E19"/>
    <w:rsid w:val="008C709B"/>
    <w:rsid w:val="008D2F0E"/>
    <w:rsid w:val="00917A17"/>
    <w:rsid w:val="00A13057"/>
    <w:rsid w:val="00A2292B"/>
    <w:rsid w:val="00A2553E"/>
    <w:rsid w:val="00AB08DD"/>
    <w:rsid w:val="00AE4DB9"/>
    <w:rsid w:val="00B12B32"/>
    <w:rsid w:val="00B40325"/>
    <w:rsid w:val="00BB15D5"/>
    <w:rsid w:val="00BC01DF"/>
    <w:rsid w:val="00BD2A8D"/>
    <w:rsid w:val="00BF642F"/>
    <w:rsid w:val="00C146B1"/>
    <w:rsid w:val="00C34F6F"/>
    <w:rsid w:val="00C36785"/>
    <w:rsid w:val="00C95C58"/>
    <w:rsid w:val="00D33097"/>
    <w:rsid w:val="00D412CC"/>
    <w:rsid w:val="00D56F9B"/>
    <w:rsid w:val="00DD675F"/>
    <w:rsid w:val="00DF1FA9"/>
    <w:rsid w:val="00DF6796"/>
    <w:rsid w:val="00E0377D"/>
    <w:rsid w:val="00E042B2"/>
    <w:rsid w:val="00E14797"/>
    <w:rsid w:val="00E45400"/>
    <w:rsid w:val="00E56343"/>
    <w:rsid w:val="00E57E5A"/>
    <w:rsid w:val="00E6693B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uiPriority w:val="1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1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customXml" Target="../customXml/item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yperlink" Target="http://www.unina.it/ateneo/statuto-e-normativa/privacy" TargetMode="External"/><Relationship Id="rId4" Type="http://schemas.openxmlformats.org/officeDocument/2006/relationships/styles" Target="styles.xml"/><Relationship Id="rId9" Type="http://schemas.openxmlformats.org/officeDocument/2006/relationships/hyperlink" Target="mailto:garecontratti-s@pec.unina.it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DDC0626-5FBA-4EEB-BFBC-2515D86866D4}"/>
</file>

<file path=customXml/itemProps2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F2FF352-BCC3-40B5-957E-744BF47E62C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612</Words>
  <Characters>3494</Characters>
  <Application>Microsoft Office Word</Application>
  <DocSecurity>0</DocSecurity>
  <Lines>29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8</cp:revision>
  <dcterms:created xsi:type="dcterms:W3CDTF">2024-01-09T11:44:00Z</dcterms:created>
  <dcterms:modified xsi:type="dcterms:W3CDTF">2024-02-08T08:26:00Z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